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585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585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794584" w:rsidRDefault="00794584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администрации муниципального образования</w:t>
                  </w:r>
                </w:p>
                <w:p w:rsidR="00794584" w:rsidRDefault="00794584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794584" w:rsidRDefault="00794584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85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794584" w:rsidRDefault="00794584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794584" w:rsidRDefault="00794584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794584" w:rsidRPr="00AA57F6" w:rsidRDefault="00794584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85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794584" w:rsidRDefault="00794584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794584" w:rsidRPr="00AA57F6" w:rsidRDefault="00794584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794584" w:rsidRDefault="00794584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по </w:t>
                  </w:r>
                  <w:proofErr w:type="spellStart"/>
                  <w:r>
                    <w:rPr>
                      <w:i/>
                      <w:sz w:val="32"/>
                      <w:szCs w:val="32"/>
                      <w:u w:val="single"/>
                    </w:rPr>
                    <w:t>смежеству</w:t>
                  </w:r>
                  <w:proofErr w:type="spellEnd"/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 с земельным участком по ул. Володарского, 109</w:t>
                  </w:r>
                </w:p>
                <w:p w:rsidR="00794584" w:rsidRDefault="00794584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23:21:0401011:4009</w:t>
                  </w:r>
                </w:p>
                <w:p w:rsidR="00794584" w:rsidRPr="00812076" w:rsidRDefault="00794584" w:rsidP="00812076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85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794584" w:rsidRPr="00255730" w:rsidRDefault="00794584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 xml:space="preserve">Заказчик: </w:t>
                  </w:r>
                  <w:r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794584" w:rsidRPr="00AA57F6" w:rsidRDefault="00794584" w:rsidP="00362118">
                  <w:pPr>
                    <w:rPr>
                      <w:sz w:val="32"/>
                      <w:szCs w:val="32"/>
                    </w:rPr>
                  </w:pPr>
                </w:p>
                <w:p w:rsidR="00794584" w:rsidRPr="00255730" w:rsidRDefault="00794584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794584" w:rsidRPr="00AA57F6" w:rsidRDefault="0079458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794584" w:rsidRPr="00AA57F6" w:rsidRDefault="00794584" w:rsidP="00C551D6">
                  <w:pPr>
                    <w:rPr>
                      <w:sz w:val="32"/>
                      <w:szCs w:val="32"/>
                    </w:rPr>
                  </w:pPr>
                </w:p>
                <w:p w:rsidR="00794584" w:rsidRPr="00AA57F6" w:rsidRDefault="00794584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85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794584" w:rsidRPr="00AA57F6" w:rsidRDefault="00794584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  0221 06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85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94584" w:rsidRDefault="00794584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Начальник управления архитектуры и градостроительства</w:t>
                  </w:r>
                </w:p>
                <w:p w:rsidR="00794584" w:rsidRDefault="00794584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794584" w:rsidRPr="00A86DE9" w:rsidRDefault="00794584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585EC4" w:rsidP="00E73CFD">
      <w:pPr>
        <w:rPr>
          <w:i/>
          <w:sz w:val="32"/>
          <w:szCs w:val="32"/>
        </w:rPr>
      </w:pPr>
      <w:r w:rsidRPr="00585EC4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794584" w:rsidRDefault="00794584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794584" w:rsidRDefault="00794584" w:rsidP="00E73CFD">
                  <w:pPr>
                    <w:jc w:val="center"/>
                  </w:pPr>
                  <w:r>
                    <w:t>2019г.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585EC4" w:rsidP="0036065F">
      <w:pPr>
        <w:rPr>
          <w:i/>
          <w:sz w:val="32"/>
          <w:szCs w:val="32"/>
        </w:rPr>
      </w:pPr>
      <w:r w:rsidRPr="00585EC4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AC6682" w:rsidRPr="00925F30" w:rsidRDefault="00AC6682" w:rsidP="00AC6682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Pr="006F760B">
        <w:rPr>
          <w:b/>
          <w:i/>
          <w:sz w:val="32"/>
          <w:szCs w:val="32"/>
        </w:rPr>
        <w:t xml:space="preserve"> </w:t>
      </w:r>
      <w:r>
        <w:rPr>
          <w:b/>
          <w:i/>
          <w:sz w:val="32"/>
          <w:szCs w:val="32"/>
          <w:lang w:val="en-US"/>
        </w:rPr>
        <w:t>III</w:t>
      </w:r>
      <w:r w:rsidRPr="006F760B">
        <w:rPr>
          <w:b/>
          <w:i/>
          <w:sz w:val="32"/>
          <w:szCs w:val="32"/>
        </w:rPr>
        <w:t xml:space="preserve"> (</w:t>
      </w:r>
      <w:r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Pr="006F760B">
        <w:rPr>
          <w:b/>
          <w:i/>
          <w:sz w:val="32"/>
          <w:szCs w:val="32"/>
        </w:rPr>
        <w:t>: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>
        <w:rPr>
          <w:i/>
          <w:sz w:val="28"/>
          <w:szCs w:val="28"/>
        </w:rPr>
        <w:t>карты функциональных зон 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поселения;</w:t>
      </w:r>
      <w:r w:rsidRPr="00676251">
        <w:rPr>
          <w:i/>
          <w:sz w:val="28"/>
          <w:szCs w:val="28"/>
        </w:rPr>
        <w:t xml:space="preserve"> </w:t>
      </w:r>
    </w:p>
    <w:p w:rsidR="00AC6682" w:rsidRPr="006F760B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Default="00AC6682" w:rsidP="00AC6682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AC6682" w:rsidRDefault="00AC6682" w:rsidP="00AC6682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2. Фрагмент карты градостроительного зонирования правил землепользования и застройки Новокубанского городского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AC6682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Pr="00ED4EB1" w:rsidRDefault="00AC6682" w:rsidP="00AC6682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EE2A18" w:rsidRDefault="00B64211" w:rsidP="00F00359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C94930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1F3A66" w:rsidRPr="00255730" w:rsidRDefault="001F3A66" w:rsidP="00EE2A18">
      <w:pPr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585EC4" w:rsidP="00AE11C3">
      <w:pPr>
        <w:tabs>
          <w:tab w:val="left" w:pos="2604"/>
        </w:tabs>
      </w:pPr>
      <w:r w:rsidRPr="00585EC4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794584" w:rsidRPr="002049F9" w:rsidRDefault="00794584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794584" w:rsidRPr="002049F9" w:rsidRDefault="00794584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233FF8" w:rsidRDefault="00484543" w:rsidP="00787D1C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</w:p>
    <w:p w:rsidR="00A96DDC" w:rsidRDefault="005F6155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74930</wp:posOffset>
            </wp:positionV>
            <wp:extent cx="6404328" cy="7811911"/>
            <wp:effectExtent l="19050" t="0" r="0" b="0"/>
            <wp:wrapNone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11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D42">
        <w:rPr>
          <w:noProof/>
          <w:sz w:val="28"/>
          <w:szCs w:val="28"/>
        </w:rPr>
        <w:t xml:space="preserve"> </w:t>
      </w:r>
      <w:r w:rsidR="005331C1"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187325</wp:posOffset>
            </wp:positionV>
            <wp:extent cx="660400" cy="812800"/>
            <wp:effectExtent l="19050" t="0" r="635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5EC4">
        <w:rPr>
          <w:noProof/>
          <w:sz w:val="28"/>
          <w:szCs w:val="28"/>
        </w:rPr>
        <w:pict>
          <v:rect id="_x0000_s1180" style="position:absolute;margin-left:-18pt;margin-top:1.9pt;width:540pt;height:757.95pt;z-index:-251657728;mso-position-horizontal-relative:text;mso-position-vertical-relative:text"/>
        </w:pict>
      </w:r>
    </w:p>
    <w:p w:rsidR="00A96DDC" w:rsidRDefault="00585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1" style="position:absolute;margin-left:141pt;margin-top:-.4pt;width:234.35pt;height:32pt;z-index:251659776">
            <v:textbox style="mso-next-textbox:#_x0000_s1181">
              <w:txbxContent>
                <w:p w:rsidR="00794584" w:rsidRPr="00ED4EB1" w:rsidRDefault="00794584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Pr="00E42D2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карты функциональных зон </w:t>
                  </w:r>
                  <w:r w:rsidRPr="00E42D2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генерального плана </w:t>
                  </w:r>
                  <w:proofErr w:type="gramStart"/>
                  <w:r w:rsidRPr="00E42D26">
                    <w:rPr>
                      <w:b/>
                    </w:rPr>
                    <w:t>г</w:t>
                  </w:r>
                  <w:proofErr w:type="gramEnd"/>
                  <w:r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79458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7" type="#_x0000_t32" style="position:absolute;margin-left:277.55pt;margin-top:8.5pt;width:244.65pt;height:310pt;flip:x y;z-index:251712000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79458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6pt;width:380.75pt;height:105.25pt;z-index:251672064">
            <v:textbox>
              <w:txbxContent>
                <w:p w:rsidR="00794584" w:rsidRDefault="00794584" w:rsidP="005F6B83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94584" w:rsidRDefault="00794584" w:rsidP="00CF24AA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538133" cy="377509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42439" cy="3778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94584" w:rsidRDefault="00794584" w:rsidP="002F12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2311" cy="395782"/>
                        <wp:effectExtent l="19050" t="0" r="4939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86919" cy="3978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94584" w:rsidRDefault="00794584" w:rsidP="002F12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532239" cy="352045"/>
                        <wp:effectExtent l="19050" t="0" r="1411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171" cy="352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585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5pt;margin-top:12.6pt;width:124.7pt;height:37.55pt;z-index:251665920">
            <v:textbox>
              <w:txbxContent>
                <w:p w:rsidR="00794584" w:rsidRDefault="00794584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36065F" w:rsidRDefault="0036065F" w:rsidP="00E73CFD">
      <w:pPr>
        <w:rPr>
          <w:sz w:val="28"/>
          <w:szCs w:val="28"/>
        </w:rPr>
      </w:pPr>
    </w:p>
    <w:p w:rsidR="00FD6720" w:rsidRDefault="00585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5pt;margin-top:1.85pt;width:124.7pt;height:63.8pt;z-index:251664896">
            <v:textbox>
              <w:txbxContent>
                <w:p w:rsidR="00794584" w:rsidRDefault="00794584" w:rsidP="003A575C">
                  <w:r>
                    <w:t>Утвержден 19.10.2012</w:t>
                  </w:r>
                </w:p>
                <w:p w:rsidR="00794584" w:rsidRDefault="00794584" w:rsidP="003A575C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794584" w:rsidRDefault="00794584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794584" w:rsidRDefault="00794584" w:rsidP="003A575C">
                  <w:r>
                    <w:t>Реш.№571</w:t>
                  </w:r>
                </w:p>
                <w:p w:rsidR="00794584" w:rsidRPr="003A575C" w:rsidRDefault="00794584" w:rsidP="003A575C"/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794584" w:rsidRPr="002049F9" w:rsidRDefault="00794584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794584" w:rsidRPr="002049F9" w:rsidRDefault="00794584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>
              <w:txbxContent>
                <w:p w:rsidR="00794584" w:rsidRPr="00A332FF" w:rsidRDefault="00794584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585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794584" w:rsidRDefault="00794584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794584" w:rsidRDefault="00794584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794584" w:rsidRDefault="00794584" w:rsidP="002A44F5">
                  <w:pPr>
                    <w:jc w:val="center"/>
                    <w:rPr>
                      <w:b/>
                    </w:rPr>
                  </w:pPr>
                </w:p>
                <w:p w:rsidR="00794584" w:rsidRPr="002A44F5" w:rsidRDefault="00794584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794584" w:rsidRPr="0075726B" w:rsidRDefault="00794584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585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042" style="position:absolute;margin-left:-27pt;margin-top:0;width:540pt;height:756.85pt;z-index:-251667968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6155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7197</wp:posOffset>
            </wp:positionV>
            <wp:extent cx="6404328" cy="7653866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653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5EC4" w:rsidRPr="00585EC4">
        <w:rPr>
          <w:noProof/>
        </w:rPr>
        <w:pict>
          <v:rect id="_x0000_s1043" style="position:absolute;margin-left:120.75pt;margin-top:.55pt;width:270pt;height:44.45pt;z-index:251649536;mso-position-horizontal-relative:text;mso-position-vertical-relative:text">
            <v:textbox style="mso-next-textbox:#_x0000_s1043">
              <w:txbxContent>
                <w:p w:rsidR="00794584" w:rsidRPr="00CE3259" w:rsidRDefault="0079458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Pr="00CE3259">
                    <w:rPr>
                      <w:b/>
                    </w:rPr>
                    <w:t>рагмент карты градостроительного зонирования</w:t>
                  </w:r>
                  <w:r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794584" w:rsidRPr="00ED4EB1" w:rsidRDefault="00794584" w:rsidP="00ED4EB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>
                    <w:rPr>
                      <w:b/>
                    </w:rPr>
                    <w:t>ое</w:t>
                  </w:r>
                  <w:proofErr w:type="spellEnd"/>
                  <w:r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9458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585EC4">
        <w:rPr>
          <w:noProof/>
          <w:sz w:val="28"/>
          <w:szCs w:val="28"/>
        </w:rPr>
        <w:pict>
          <v:line id="_x0000_s1316" style="position:absolute;left:0;text-align:left;flip:x y;z-index:251670016" from="188.65pt,11.4pt" to="422.25pt,412.35pt" strokeweight="1.5pt">
            <v:stroke endarrow="block"/>
            <v:shadow type="perspective" color="#7f7f7f" opacity=".5" offset="1pt" offset2="-1pt"/>
          </v:lin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4F0BAB">
      <w:pPr>
        <w:pStyle w:val="a4"/>
        <w:spacing w:after="0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F0BA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softHyphen/>
      </w:r>
      <w:r>
        <w:rPr>
          <w:b/>
          <w:bCs/>
          <w:sz w:val="28"/>
          <w:szCs w:val="28"/>
        </w:rPr>
        <w:softHyphen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20B8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1.9pt;width:318.8pt;height:116.45pt;z-index:251673088">
            <v:textbox>
              <w:txbxContent>
                <w:p w:rsidR="00794584" w:rsidRPr="00C94930" w:rsidRDefault="00794584" w:rsidP="0014770A">
                  <w:pPr>
                    <w:jc w:val="center"/>
                    <w:rPr>
                      <w:b/>
                      <w:sz w:val="24"/>
                      <w:u w:val="single"/>
                    </w:rPr>
                  </w:pPr>
                  <w:r w:rsidRPr="00C94930">
                    <w:rPr>
                      <w:b/>
                      <w:sz w:val="24"/>
                      <w:u w:val="single"/>
                    </w:rPr>
                    <w:t>Условные обозначения:</w:t>
                  </w:r>
                </w:p>
                <w:p w:rsidR="00794584" w:rsidRDefault="00794584" w:rsidP="0014770A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794584" w:rsidRDefault="00794584" w:rsidP="00765348">
                  <w:pPr>
                    <w:rPr>
                      <w:b/>
                      <w:u w:val="single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878580" cy="328987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78580" cy="3289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94584" w:rsidRDefault="00794584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453216" cy="326507"/>
                        <wp:effectExtent l="19050" t="0" r="4234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64618" cy="32802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94584" w:rsidRDefault="00F20B89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856355" cy="342690"/>
                        <wp:effectExtent l="19050" t="0" r="0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56355" cy="3426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585EC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-.25pt;width:90.75pt;height:113.2pt;z-index:251657728">
            <v:textbox style="mso-next-textbox:#_x0000_s1091">
              <w:txbxContent>
                <w:p w:rsidR="00794584" w:rsidRDefault="00794584" w:rsidP="003A575C">
                  <w:r>
                    <w:t>Утверждено:</w:t>
                  </w:r>
                </w:p>
                <w:p w:rsidR="00794584" w:rsidRDefault="00794584" w:rsidP="003A575C">
                  <w:r>
                    <w:t>01.08.2014</w:t>
                  </w:r>
                </w:p>
                <w:p w:rsidR="00794584" w:rsidRDefault="00794584" w:rsidP="003A575C">
                  <w:r>
                    <w:t>Решение:  № 585</w:t>
                  </w:r>
                </w:p>
                <w:p w:rsidR="00794584" w:rsidRDefault="00794584" w:rsidP="003A575C">
                  <w:r>
                    <w:t>Внесение измен.</w:t>
                  </w:r>
                </w:p>
                <w:p w:rsidR="00794584" w:rsidRDefault="00794584" w:rsidP="003A575C">
                  <w:r>
                    <w:t xml:space="preserve">22.06.2018г. </w:t>
                  </w:r>
                </w:p>
                <w:p w:rsidR="00794584" w:rsidRDefault="00794584" w:rsidP="003A575C">
                  <w:r>
                    <w:t>Решение №489</w:t>
                  </w:r>
                </w:p>
                <w:p w:rsidR="00794584" w:rsidRDefault="00794584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794584" w:rsidRDefault="00794584" w:rsidP="003A575C">
                  <w:r>
                    <w:t>Реш.№572</w:t>
                  </w:r>
                </w:p>
                <w:p w:rsidR="00794584" w:rsidRPr="003A575C" w:rsidRDefault="00794584" w:rsidP="003A575C"/>
              </w:txbxContent>
            </v:textbox>
          </v:shape>
        </w:pict>
      </w:r>
    </w:p>
    <w:p w:rsidR="00E73CFD" w:rsidRDefault="00F20B8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585EC4">
        <w:rPr>
          <w:noProof/>
        </w:rPr>
        <w:pict>
          <v:shape id="_x0000_s1049" type="#_x0000_t202" style="position:absolute;left:0;text-align:left;margin-left:99pt;margin-top:15.65pt;width:307.45pt;height:74.5pt;z-index:251653632" filled="f" stroked="f">
            <v:textbox style="mso-next-textbox:#_x0000_s1049">
              <w:txbxContent>
                <w:p w:rsidR="00794584" w:rsidRPr="00765348" w:rsidRDefault="00794584" w:rsidP="0076071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 w:rsidRPr="00765348">
                    <w:rPr>
                      <w:b/>
                      <w:sz w:val="24"/>
                      <w:szCs w:val="24"/>
                    </w:rPr>
                    <w:t>Рассматриваемый земельный участок ориентировочно расположен в зоне Ж-1А, в границе 3 пояса водозабора</w:t>
                  </w:r>
                  <w:r w:rsidR="00F20B89">
                    <w:rPr>
                      <w:b/>
                      <w:sz w:val="24"/>
                      <w:szCs w:val="24"/>
                    </w:rPr>
                    <w:t>, в границе охранной зоны памятников археологии</w:t>
                  </w:r>
                </w:p>
                <w:bookmarkEnd w:id="0"/>
                <w:p w:rsidR="00794584" w:rsidRPr="00765348" w:rsidRDefault="00794584" w:rsidP="0076071F">
                  <w:pPr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585EC4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585EC4">
        <w:rPr>
          <w:noProof/>
        </w:rPr>
        <w:pict>
          <v:line id="_x0000_s1048" style="position:absolute;left:0;text-align:left;z-index:251652608" from="146.9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94584" w:rsidRPr="002049F9" w:rsidRDefault="00794584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794584" w:rsidRPr="002049F9" w:rsidRDefault="00794584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03634101040021</w:t>
                  </w:r>
                </w:p>
              </w:txbxContent>
            </v:textbox>
          </v:rect>
        </w:pict>
      </w:r>
      <w:r w:rsidRPr="00585EC4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794584" w:rsidRPr="0075726B" w:rsidRDefault="00794584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794584" w:rsidRDefault="0079458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94584" w:rsidRDefault="00794584" w:rsidP="00E73CFD">
                  <w:pPr>
                    <w:jc w:val="center"/>
                    <w:rPr>
                      <w:b/>
                    </w:rPr>
                  </w:pPr>
                </w:p>
                <w:p w:rsidR="00794584" w:rsidRPr="0075726B" w:rsidRDefault="00794584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85EC4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794584" w:rsidRPr="0075726B" w:rsidRDefault="0079458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585EC4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794584" w:rsidRPr="0075726B" w:rsidRDefault="00794584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794584" w:rsidRDefault="00794584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794584" w:rsidRDefault="00794584" w:rsidP="00FD6720">
                  <w:pPr>
                    <w:jc w:val="center"/>
                    <w:rPr>
                      <w:b/>
                    </w:rPr>
                  </w:pPr>
                </w:p>
                <w:p w:rsidR="00794584" w:rsidRPr="0075726B" w:rsidRDefault="00794584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28F0"/>
    <w:rsid w:val="00004E82"/>
    <w:rsid w:val="000073FF"/>
    <w:rsid w:val="0001386B"/>
    <w:rsid w:val="00020698"/>
    <w:rsid w:val="00020E06"/>
    <w:rsid w:val="000235C8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40A7"/>
    <w:rsid w:val="000B48DD"/>
    <w:rsid w:val="000B791C"/>
    <w:rsid w:val="000C2959"/>
    <w:rsid w:val="000D0687"/>
    <w:rsid w:val="000E3568"/>
    <w:rsid w:val="000E371A"/>
    <w:rsid w:val="000E3EE4"/>
    <w:rsid w:val="000F005D"/>
    <w:rsid w:val="000F27E2"/>
    <w:rsid w:val="0010281D"/>
    <w:rsid w:val="00102B15"/>
    <w:rsid w:val="00111B3D"/>
    <w:rsid w:val="001131B9"/>
    <w:rsid w:val="001204A2"/>
    <w:rsid w:val="00121F31"/>
    <w:rsid w:val="00122E16"/>
    <w:rsid w:val="001235B2"/>
    <w:rsid w:val="00127E9F"/>
    <w:rsid w:val="00131A78"/>
    <w:rsid w:val="00132A6A"/>
    <w:rsid w:val="00132EDE"/>
    <w:rsid w:val="00135EDA"/>
    <w:rsid w:val="00143C59"/>
    <w:rsid w:val="00144DA0"/>
    <w:rsid w:val="0014770A"/>
    <w:rsid w:val="00152A25"/>
    <w:rsid w:val="001536C9"/>
    <w:rsid w:val="0016081D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3864"/>
    <w:rsid w:val="00205BCE"/>
    <w:rsid w:val="00207628"/>
    <w:rsid w:val="00211AE5"/>
    <w:rsid w:val="00215E53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3A16"/>
    <w:rsid w:val="00284845"/>
    <w:rsid w:val="00287EE8"/>
    <w:rsid w:val="00291237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7474"/>
    <w:rsid w:val="002F1207"/>
    <w:rsid w:val="002F1457"/>
    <w:rsid w:val="002F651F"/>
    <w:rsid w:val="00307C5A"/>
    <w:rsid w:val="00307C65"/>
    <w:rsid w:val="00307EC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B63"/>
    <w:rsid w:val="00362EA4"/>
    <w:rsid w:val="00387099"/>
    <w:rsid w:val="003879CF"/>
    <w:rsid w:val="003A1AB8"/>
    <w:rsid w:val="003A2535"/>
    <w:rsid w:val="003A5192"/>
    <w:rsid w:val="003A575C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994"/>
    <w:rsid w:val="003E19AD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5786"/>
    <w:rsid w:val="00451594"/>
    <w:rsid w:val="00472F4B"/>
    <w:rsid w:val="00475FC7"/>
    <w:rsid w:val="004811A4"/>
    <w:rsid w:val="00481573"/>
    <w:rsid w:val="004833E5"/>
    <w:rsid w:val="00483472"/>
    <w:rsid w:val="00484543"/>
    <w:rsid w:val="004869F5"/>
    <w:rsid w:val="0048776B"/>
    <w:rsid w:val="00487998"/>
    <w:rsid w:val="00492B6E"/>
    <w:rsid w:val="004974C1"/>
    <w:rsid w:val="004A0C99"/>
    <w:rsid w:val="004A1C8A"/>
    <w:rsid w:val="004A2B1B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095"/>
    <w:rsid w:val="004F0972"/>
    <w:rsid w:val="004F0BAB"/>
    <w:rsid w:val="004F1B0F"/>
    <w:rsid w:val="004F58FF"/>
    <w:rsid w:val="005011DD"/>
    <w:rsid w:val="00507E29"/>
    <w:rsid w:val="00511FAE"/>
    <w:rsid w:val="0052153E"/>
    <w:rsid w:val="00521E22"/>
    <w:rsid w:val="00523A22"/>
    <w:rsid w:val="005241DF"/>
    <w:rsid w:val="005331C1"/>
    <w:rsid w:val="005343AD"/>
    <w:rsid w:val="00536665"/>
    <w:rsid w:val="00550BD0"/>
    <w:rsid w:val="00553398"/>
    <w:rsid w:val="005568CB"/>
    <w:rsid w:val="005570FB"/>
    <w:rsid w:val="00557B27"/>
    <w:rsid w:val="005600F3"/>
    <w:rsid w:val="00571B27"/>
    <w:rsid w:val="005773A9"/>
    <w:rsid w:val="00577A46"/>
    <w:rsid w:val="0058376A"/>
    <w:rsid w:val="00585EC4"/>
    <w:rsid w:val="0059155B"/>
    <w:rsid w:val="00595D8C"/>
    <w:rsid w:val="00597DDB"/>
    <w:rsid w:val="005A18AC"/>
    <w:rsid w:val="005A55E2"/>
    <w:rsid w:val="005A6037"/>
    <w:rsid w:val="005B0E9F"/>
    <w:rsid w:val="005C69D4"/>
    <w:rsid w:val="005D0C55"/>
    <w:rsid w:val="005D2D47"/>
    <w:rsid w:val="005D493B"/>
    <w:rsid w:val="005D61F6"/>
    <w:rsid w:val="005E3523"/>
    <w:rsid w:val="005E5644"/>
    <w:rsid w:val="005F6155"/>
    <w:rsid w:val="005F6B83"/>
    <w:rsid w:val="00601376"/>
    <w:rsid w:val="00606D42"/>
    <w:rsid w:val="006167DF"/>
    <w:rsid w:val="00625381"/>
    <w:rsid w:val="006279E3"/>
    <w:rsid w:val="00630257"/>
    <w:rsid w:val="00634EE4"/>
    <w:rsid w:val="00645443"/>
    <w:rsid w:val="006456D8"/>
    <w:rsid w:val="006511AE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6936"/>
    <w:rsid w:val="0066768E"/>
    <w:rsid w:val="0067165D"/>
    <w:rsid w:val="0067167E"/>
    <w:rsid w:val="00672536"/>
    <w:rsid w:val="006745D6"/>
    <w:rsid w:val="0068204C"/>
    <w:rsid w:val="00682461"/>
    <w:rsid w:val="006A379A"/>
    <w:rsid w:val="006A3DD0"/>
    <w:rsid w:val="006B24B7"/>
    <w:rsid w:val="006B3F82"/>
    <w:rsid w:val="006B4DBF"/>
    <w:rsid w:val="006B5502"/>
    <w:rsid w:val="006B63D6"/>
    <w:rsid w:val="006B64E5"/>
    <w:rsid w:val="006C400B"/>
    <w:rsid w:val="006D4AF7"/>
    <w:rsid w:val="006E3826"/>
    <w:rsid w:val="006F025C"/>
    <w:rsid w:val="006F0814"/>
    <w:rsid w:val="006F4743"/>
    <w:rsid w:val="006F56C6"/>
    <w:rsid w:val="00700483"/>
    <w:rsid w:val="00701EC6"/>
    <w:rsid w:val="00702C72"/>
    <w:rsid w:val="007104A6"/>
    <w:rsid w:val="007132B9"/>
    <w:rsid w:val="007144C4"/>
    <w:rsid w:val="007211E9"/>
    <w:rsid w:val="00725C81"/>
    <w:rsid w:val="00733D00"/>
    <w:rsid w:val="00734F76"/>
    <w:rsid w:val="00734F9C"/>
    <w:rsid w:val="007368CB"/>
    <w:rsid w:val="00740689"/>
    <w:rsid w:val="00741082"/>
    <w:rsid w:val="007546CF"/>
    <w:rsid w:val="0075509E"/>
    <w:rsid w:val="00757454"/>
    <w:rsid w:val="0076071F"/>
    <w:rsid w:val="00765348"/>
    <w:rsid w:val="00765E59"/>
    <w:rsid w:val="007707FF"/>
    <w:rsid w:val="00770CCD"/>
    <w:rsid w:val="007835D1"/>
    <w:rsid w:val="007845A2"/>
    <w:rsid w:val="00786421"/>
    <w:rsid w:val="007871ED"/>
    <w:rsid w:val="00787D1C"/>
    <w:rsid w:val="00794584"/>
    <w:rsid w:val="00794FED"/>
    <w:rsid w:val="007956AA"/>
    <w:rsid w:val="00796CD4"/>
    <w:rsid w:val="00797461"/>
    <w:rsid w:val="007A3021"/>
    <w:rsid w:val="007A76BA"/>
    <w:rsid w:val="007B1CA6"/>
    <w:rsid w:val="007B2B7B"/>
    <w:rsid w:val="007B3C76"/>
    <w:rsid w:val="007B44DF"/>
    <w:rsid w:val="007B5BCE"/>
    <w:rsid w:val="007B666D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58A4"/>
    <w:rsid w:val="00810982"/>
    <w:rsid w:val="00812076"/>
    <w:rsid w:val="00815182"/>
    <w:rsid w:val="00823DE1"/>
    <w:rsid w:val="00826542"/>
    <w:rsid w:val="00836F35"/>
    <w:rsid w:val="00843529"/>
    <w:rsid w:val="008506BB"/>
    <w:rsid w:val="0085568C"/>
    <w:rsid w:val="00865282"/>
    <w:rsid w:val="00865535"/>
    <w:rsid w:val="00866BED"/>
    <w:rsid w:val="0088072C"/>
    <w:rsid w:val="00883D13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6A05"/>
    <w:rsid w:val="00977100"/>
    <w:rsid w:val="00984126"/>
    <w:rsid w:val="009841DD"/>
    <w:rsid w:val="00984BD5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7957"/>
    <w:rsid w:val="00A03290"/>
    <w:rsid w:val="00A03312"/>
    <w:rsid w:val="00A0497E"/>
    <w:rsid w:val="00A105BB"/>
    <w:rsid w:val="00A113AD"/>
    <w:rsid w:val="00A14C67"/>
    <w:rsid w:val="00A15F0F"/>
    <w:rsid w:val="00A22EB0"/>
    <w:rsid w:val="00A238DD"/>
    <w:rsid w:val="00A26849"/>
    <w:rsid w:val="00A26FD1"/>
    <w:rsid w:val="00A33922"/>
    <w:rsid w:val="00A345FC"/>
    <w:rsid w:val="00A34CF2"/>
    <w:rsid w:val="00A36721"/>
    <w:rsid w:val="00A3732B"/>
    <w:rsid w:val="00A42FA8"/>
    <w:rsid w:val="00A4465C"/>
    <w:rsid w:val="00A45635"/>
    <w:rsid w:val="00A4788D"/>
    <w:rsid w:val="00A47C28"/>
    <w:rsid w:val="00A52557"/>
    <w:rsid w:val="00A60BE5"/>
    <w:rsid w:val="00A62CDA"/>
    <w:rsid w:val="00A67538"/>
    <w:rsid w:val="00A6783E"/>
    <w:rsid w:val="00A70462"/>
    <w:rsid w:val="00A74A1D"/>
    <w:rsid w:val="00A76417"/>
    <w:rsid w:val="00A81130"/>
    <w:rsid w:val="00A861ED"/>
    <w:rsid w:val="00A86DCA"/>
    <w:rsid w:val="00A96DDC"/>
    <w:rsid w:val="00AA6AEE"/>
    <w:rsid w:val="00AC3989"/>
    <w:rsid w:val="00AC41AA"/>
    <w:rsid w:val="00AC6499"/>
    <w:rsid w:val="00AC6682"/>
    <w:rsid w:val="00AC6CD7"/>
    <w:rsid w:val="00AD73CD"/>
    <w:rsid w:val="00AE0940"/>
    <w:rsid w:val="00AE11C3"/>
    <w:rsid w:val="00AE4C89"/>
    <w:rsid w:val="00AF6672"/>
    <w:rsid w:val="00B00F7B"/>
    <w:rsid w:val="00B0144F"/>
    <w:rsid w:val="00B017BB"/>
    <w:rsid w:val="00B0248B"/>
    <w:rsid w:val="00B10136"/>
    <w:rsid w:val="00B1029B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40C2"/>
    <w:rsid w:val="00B3468B"/>
    <w:rsid w:val="00B34A8B"/>
    <w:rsid w:val="00B35B51"/>
    <w:rsid w:val="00B37B5A"/>
    <w:rsid w:val="00B469D5"/>
    <w:rsid w:val="00B506BC"/>
    <w:rsid w:val="00B55174"/>
    <w:rsid w:val="00B60B38"/>
    <w:rsid w:val="00B6155C"/>
    <w:rsid w:val="00B61F3B"/>
    <w:rsid w:val="00B63265"/>
    <w:rsid w:val="00B633C0"/>
    <w:rsid w:val="00B64211"/>
    <w:rsid w:val="00B7009B"/>
    <w:rsid w:val="00B76AC8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C06BD"/>
    <w:rsid w:val="00BC38CE"/>
    <w:rsid w:val="00BC56BA"/>
    <w:rsid w:val="00BC61BB"/>
    <w:rsid w:val="00BC70D1"/>
    <w:rsid w:val="00BD13C6"/>
    <w:rsid w:val="00BD671A"/>
    <w:rsid w:val="00BE04D8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440E"/>
    <w:rsid w:val="00C86177"/>
    <w:rsid w:val="00C90023"/>
    <w:rsid w:val="00C91BF7"/>
    <w:rsid w:val="00C94930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176"/>
    <w:rsid w:val="00CD1D8B"/>
    <w:rsid w:val="00CD7559"/>
    <w:rsid w:val="00CE1D3B"/>
    <w:rsid w:val="00CE2438"/>
    <w:rsid w:val="00CE3259"/>
    <w:rsid w:val="00CE3D19"/>
    <w:rsid w:val="00CE7A95"/>
    <w:rsid w:val="00CF24AA"/>
    <w:rsid w:val="00CF3082"/>
    <w:rsid w:val="00D06EC9"/>
    <w:rsid w:val="00D16DCA"/>
    <w:rsid w:val="00D24922"/>
    <w:rsid w:val="00D24B50"/>
    <w:rsid w:val="00D44C38"/>
    <w:rsid w:val="00D4591F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572F"/>
    <w:rsid w:val="00D87015"/>
    <w:rsid w:val="00D8759D"/>
    <w:rsid w:val="00DA372B"/>
    <w:rsid w:val="00DA5BB4"/>
    <w:rsid w:val="00DB194F"/>
    <w:rsid w:val="00DB1CD9"/>
    <w:rsid w:val="00DB27E7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DA3"/>
    <w:rsid w:val="00E01E0D"/>
    <w:rsid w:val="00E0425A"/>
    <w:rsid w:val="00E0468F"/>
    <w:rsid w:val="00E05390"/>
    <w:rsid w:val="00E072AD"/>
    <w:rsid w:val="00E16021"/>
    <w:rsid w:val="00E22C1E"/>
    <w:rsid w:val="00E36708"/>
    <w:rsid w:val="00E40DDC"/>
    <w:rsid w:val="00E42D26"/>
    <w:rsid w:val="00E469D2"/>
    <w:rsid w:val="00E519B4"/>
    <w:rsid w:val="00E55924"/>
    <w:rsid w:val="00E56B1C"/>
    <w:rsid w:val="00E65C9B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55D1"/>
    <w:rsid w:val="00EA6AD7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6819"/>
    <w:rsid w:val="00EE6D26"/>
    <w:rsid w:val="00F00359"/>
    <w:rsid w:val="00F035C4"/>
    <w:rsid w:val="00F051E4"/>
    <w:rsid w:val="00F0584F"/>
    <w:rsid w:val="00F063D4"/>
    <w:rsid w:val="00F07481"/>
    <w:rsid w:val="00F15864"/>
    <w:rsid w:val="00F16046"/>
    <w:rsid w:val="00F20684"/>
    <w:rsid w:val="00F20AB1"/>
    <w:rsid w:val="00F20B89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6AFD"/>
    <w:rsid w:val="00F87E2F"/>
    <w:rsid w:val="00F906A6"/>
    <w:rsid w:val="00F9576D"/>
    <w:rsid w:val="00F9701B"/>
    <w:rsid w:val="00F97A66"/>
    <w:rsid w:val="00FA25AB"/>
    <w:rsid w:val="00FA4C58"/>
    <w:rsid w:val="00FB3C39"/>
    <w:rsid w:val="00FB5779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9"/>
    <o:shapelayout v:ext="edit">
      <o:idmap v:ext="edit" data="1"/>
      <o:rules v:ext="edit">
        <o:r id="V:Rule2" type="connector" idref="#_x0000_s14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A84CE0-30E5-45DB-BE16-A27A342E9F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</TotalTime>
  <Pages>4</Pages>
  <Words>119</Words>
  <Characters>1263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Arhitektura1</cp:lastModifiedBy>
  <cp:revision>27</cp:revision>
  <cp:lastPrinted>2019-05-29T09:33:00Z</cp:lastPrinted>
  <dcterms:created xsi:type="dcterms:W3CDTF">2018-12-24T09:34:00Z</dcterms:created>
  <dcterms:modified xsi:type="dcterms:W3CDTF">2019-06-21T06:09:00Z</dcterms:modified>
</cp:coreProperties>
</file>